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9C5575">
        <w:rPr>
          <w:b/>
          <w:noProof/>
          <w:sz w:val="24"/>
        </w:rPr>
        <w:t>3</w:t>
      </w:r>
      <w:r>
        <w:rPr>
          <w:b/>
          <w:noProof/>
          <w:sz w:val="24"/>
        </w:rPr>
        <w:tab/>
      </w:r>
      <w:r w:rsidRPr="0039161B">
        <w:rPr>
          <w:b/>
          <w:bCs/>
          <w:sz w:val="22"/>
        </w:rPr>
        <w:t>R4-2</w:t>
      </w:r>
      <w:r w:rsidR="00DE35BF">
        <w:rPr>
          <w:b/>
          <w:bCs/>
          <w:sz w:val="22"/>
        </w:rPr>
        <w:t>4</w:t>
      </w:r>
      <w:r w:rsidR="007C676C">
        <w:rPr>
          <w:b/>
          <w:bCs/>
          <w:sz w:val="22"/>
        </w:rPr>
        <w:t>1</w:t>
      </w:r>
      <w:r w:rsidR="009C5575">
        <w:rPr>
          <w:b/>
          <w:bCs/>
          <w:sz w:val="22"/>
        </w:rPr>
        <w:t>9559</w:t>
      </w:r>
    </w:p>
    <w:p w:rsidR="00E953B2" w:rsidRPr="00566BC5" w:rsidRDefault="009C5575" w:rsidP="00E953B2">
      <w:pPr>
        <w:pStyle w:val="af4"/>
        <w:tabs>
          <w:tab w:val="right" w:pos="9781"/>
          <w:tab w:val="right" w:pos="13323"/>
        </w:tabs>
        <w:outlineLvl w:val="0"/>
        <w:rPr>
          <w:b w:val="0"/>
          <w:sz w:val="24"/>
        </w:rPr>
      </w:pPr>
      <w:r>
        <w:rPr>
          <w:sz w:val="24"/>
          <w:szCs w:val="24"/>
        </w:rPr>
        <w:t>Orlando</w:t>
      </w:r>
      <w:r w:rsidR="00136C85">
        <w:rPr>
          <w:sz w:val="24"/>
          <w:szCs w:val="24"/>
        </w:rPr>
        <w:t xml:space="preserve">, </w:t>
      </w:r>
      <w:r>
        <w:rPr>
          <w:sz w:val="24"/>
          <w:szCs w:val="24"/>
        </w:rPr>
        <w:t>US</w:t>
      </w:r>
      <w:r w:rsidR="00A36C40">
        <w:rPr>
          <w:sz w:val="24"/>
          <w:szCs w:val="24"/>
        </w:rPr>
        <w:t xml:space="preserve">, </w:t>
      </w:r>
      <w:r>
        <w:rPr>
          <w:sz w:val="24"/>
          <w:szCs w:val="24"/>
        </w:rPr>
        <w:t>December</w:t>
      </w:r>
      <w:r w:rsidR="00DB0DCC">
        <w:rPr>
          <w:sz w:val="24"/>
          <w:szCs w:val="24"/>
        </w:rPr>
        <w:t xml:space="preserve"> </w:t>
      </w:r>
      <w:r>
        <w:rPr>
          <w:sz w:val="24"/>
          <w:szCs w:val="24"/>
        </w:rPr>
        <w:t>18</w:t>
      </w:r>
      <w:r w:rsidR="00A36C40">
        <w:rPr>
          <w:sz w:val="24"/>
          <w:szCs w:val="24"/>
        </w:rPr>
        <w:t xml:space="preserve"> – </w:t>
      </w:r>
      <w:r>
        <w:rPr>
          <w:sz w:val="24"/>
          <w:szCs w:val="24"/>
        </w:rPr>
        <w:t>22</w:t>
      </w:r>
      <w:bookmarkStart w:id="1" w:name="_GoBack"/>
      <w:bookmarkEnd w:id="1"/>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034058">
        <w:rPr>
          <w:rFonts w:ascii="Arial" w:hAnsi="Arial" w:cs="Arial"/>
        </w:rPr>
        <w:t>38.719-03-01 v0.3</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4058">
        <w:rPr>
          <w:rFonts w:ascii="Arial" w:hAnsi="Arial" w:cs="Arial"/>
        </w:rPr>
        <w:t>6</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034058">
        <w:rPr>
          <w:lang w:val="en-US"/>
        </w:rPr>
        <w:t>3</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034058">
        <w:rPr>
          <w:lang w:val="en-US"/>
        </w:rPr>
        <w:t xml:space="preserve"> v0.3</w:t>
      </w:r>
      <w:r w:rsidR="0062602B">
        <w:rPr>
          <w:lang w:val="en-US"/>
        </w:rPr>
        <w:t>.0</w:t>
      </w:r>
      <w:r w:rsidR="007C676C">
        <w:rPr>
          <w:lang w:val="en-US"/>
        </w:rPr>
        <w:t>.</w:t>
      </w:r>
    </w:p>
    <w:p w:rsidR="00122AC3" w:rsidRPr="00410015" w:rsidRDefault="00122AC3" w:rsidP="00122AC3">
      <w:pPr>
        <w:spacing w:after="60"/>
        <w:rPr>
          <w:rFonts w:ascii="Arial" w:hAnsi="Arial" w:cs="Arial"/>
          <w:sz w:val="16"/>
          <w:szCs w:val="16"/>
          <w:lang w:val="en-US"/>
        </w:rPr>
      </w:pPr>
      <w:r w:rsidRPr="00410015">
        <w:rPr>
          <w:rFonts w:ascii="Arial" w:hAnsi="Arial" w:cs="Arial"/>
          <w:sz w:val="16"/>
          <w:szCs w:val="16"/>
          <w:lang w:val="en-US"/>
        </w:rPr>
        <w:t>(</w:t>
      </w:r>
      <w:r w:rsidRPr="00422570">
        <w:rPr>
          <w:rFonts w:ascii="Arial" w:hAnsi="Arial" w:cs="Arial"/>
          <w:sz w:val="16"/>
          <w:szCs w:val="16"/>
          <w:lang w:val="en-US"/>
        </w:rPr>
        <w:t xml:space="preserve">1)  </w:t>
      </w:r>
      <w:r w:rsidR="00410015" w:rsidRPr="00410015">
        <w:rPr>
          <w:rFonts w:ascii="Arial" w:hAnsi="Arial" w:cs="Arial"/>
          <w:sz w:val="16"/>
          <w:szCs w:val="16"/>
          <w:lang w:val="en-US"/>
        </w:rPr>
        <w:t>R4-2419571</w:t>
      </w:r>
      <w:r w:rsidRPr="00422570">
        <w:rPr>
          <w:rFonts w:ascii="Arial" w:hAnsi="Arial" w:cs="Arial"/>
          <w:sz w:val="16"/>
          <w:szCs w:val="16"/>
          <w:lang w:val="en-US"/>
        </w:rPr>
        <w:t xml:space="preserve">, </w:t>
      </w:r>
      <w:r w:rsidR="00410015" w:rsidRPr="00410015">
        <w:rPr>
          <w:rFonts w:ascii="Arial" w:hAnsi="Arial" w:cs="Arial"/>
          <w:sz w:val="16"/>
          <w:szCs w:val="16"/>
          <w:lang w:val="en-US"/>
        </w:rPr>
        <w:t>TP for TR 38.719-03-01 on corrections for two UL band with intra-band ULCA triple beat analysis table</w:t>
      </w:r>
      <w:r w:rsidRPr="00422570">
        <w:rPr>
          <w:rFonts w:ascii="Arial" w:hAnsi="Arial" w:cs="Arial"/>
          <w:sz w:val="16"/>
          <w:szCs w:val="16"/>
          <w:lang w:val="en-US"/>
        </w:rPr>
        <w:t xml:space="preserve">, </w:t>
      </w:r>
      <w:r w:rsidR="00410015" w:rsidRPr="00410015">
        <w:rPr>
          <w:rFonts w:ascii="Arial" w:hAnsi="Arial" w:cs="Arial"/>
          <w:sz w:val="16"/>
          <w:szCs w:val="16"/>
          <w:lang w:val="en-US"/>
        </w:rPr>
        <w:t xml:space="preserve">ZTE Corporation, </w:t>
      </w:r>
      <w:proofErr w:type="spellStart"/>
      <w:r w:rsidR="00410015" w:rsidRPr="00410015">
        <w:rPr>
          <w:rFonts w:ascii="Arial" w:hAnsi="Arial" w:cs="Arial"/>
          <w:sz w:val="16"/>
          <w:szCs w:val="16"/>
          <w:lang w:val="en-US"/>
        </w:rPr>
        <w:t>Sanechips</w:t>
      </w:r>
      <w:proofErr w:type="spellEnd"/>
    </w:p>
    <w:p w:rsidR="009D33DB" w:rsidRPr="00410015" w:rsidRDefault="00122AC3" w:rsidP="00034058">
      <w:pPr>
        <w:spacing w:after="60"/>
        <w:rPr>
          <w:rFonts w:ascii="Arial" w:hAnsi="Arial" w:cs="Arial"/>
          <w:sz w:val="16"/>
          <w:szCs w:val="16"/>
          <w:lang w:val="en-US"/>
        </w:rPr>
      </w:pPr>
      <w:r w:rsidRPr="00422570">
        <w:rPr>
          <w:rFonts w:ascii="Arial" w:hAnsi="Arial" w:cs="Arial"/>
          <w:sz w:val="16"/>
          <w:szCs w:val="16"/>
          <w:lang w:val="en-US"/>
        </w:rPr>
        <w:t xml:space="preserve">(2)  </w:t>
      </w:r>
      <w:r w:rsidR="00410015" w:rsidRPr="00410015">
        <w:rPr>
          <w:rFonts w:ascii="Arial" w:hAnsi="Arial" w:cs="Arial"/>
          <w:sz w:val="16"/>
          <w:szCs w:val="16"/>
          <w:lang w:val="en-US"/>
        </w:rPr>
        <w:t>R4-2420421</w:t>
      </w:r>
      <w:r w:rsidRPr="00422570">
        <w:rPr>
          <w:rFonts w:ascii="Arial" w:hAnsi="Arial" w:cs="Arial"/>
          <w:sz w:val="16"/>
          <w:szCs w:val="16"/>
          <w:lang w:val="en-US"/>
        </w:rPr>
        <w:t xml:space="preserve">, </w:t>
      </w:r>
      <w:r w:rsidR="00410015" w:rsidRPr="00410015">
        <w:rPr>
          <w:rFonts w:ascii="Arial" w:hAnsi="Arial" w:cs="Arial"/>
          <w:sz w:val="16"/>
          <w:szCs w:val="16"/>
          <w:lang w:val="en-US"/>
        </w:rPr>
        <w:t>TP to TR 38.719-03-01 to add CA_n1A-n40A-n41A</w:t>
      </w:r>
      <w:r>
        <w:rPr>
          <w:rFonts w:ascii="Arial" w:hAnsi="Arial" w:cs="Arial"/>
          <w:sz w:val="16"/>
          <w:szCs w:val="16"/>
          <w:lang w:val="en-US"/>
        </w:rPr>
        <w:t xml:space="preserve">, </w:t>
      </w:r>
      <w:r w:rsidR="00410015" w:rsidRPr="00410015">
        <w:rPr>
          <w:rFonts w:ascii="Arial" w:hAnsi="Arial" w:cs="Arial"/>
          <w:sz w:val="16"/>
          <w:szCs w:val="16"/>
          <w:lang w:val="en-US"/>
        </w:rPr>
        <w:t xml:space="preserve">Huawei, </w:t>
      </w:r>
      <w:proofErr w:type="spellStart"/>
      <w:r w:rsidR="00410015" w:rsidRPr="00410015">
        <w:rPr>
          <w:rFonts w:ascii="Arial" w:hAnsi="Arial" w:cs="Arial"/>
          <w:sz w:val="16"/>
          <w:szCs w:val="16"/>
          <w:lang w:val="en-US"/>
        </w:rPr>
        <w:t>Hisilicon</w:t>
      </w:r>
      <w:proofErr w:type="spellEnd"/>
    </w:p>
    <w:p w:rsidR="004A6D1B" w:rsidRPr="00122AC3" w:rsidRDefault="004A6D1B" w:rsidP="008D2F31"/>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E039E6" w:rsidP="007C676C">
      <w:pPr>
        <w:pStyle w:val="EX"/>
        <w:widowControl w:val="0"/>
        <w:numPr>
          <w:ilvl w:val="0"/>
          <w:numId w:val="22"/>
        </w:numPr>
        <w:suppressAutoHyphens w:val="0"/>
        <w:autoSpaceDN w:val="0"/>
        <w:adjustRightInd w:val="0"/>
        <w:spacing w:before="100" w:beforeAutospacing="1"/>
        <w:rPr>
          <w:lang w:eastAsia="zh-CN"/>
        </w:rPr>
      </w:pPr>
      <w:r w:rsidRPr="00E039E6">
        <w:rPr>
          <w:lang w:eastAsia="zh-CN"/>
        </w:rPr>
        <w:t>R4-241</w:t>
      </w:r>
      <w:r w:rsidR="00034058">
        <w:rPr>
          <w:lang w:eastAsia="zh-CN"/>
        </w:rPr>
        <w:t>6096</w:t>
      </w:r>
      <w:r>
        <w:rPr>
          <w:lang w:eastAsia="zh-CN"/>
        </w:rPr>
        <w:t>,</w:t>
      </w:r>
      <w:r w:rsidRPr="00E039E6">
        <w:rPr>
          <w:lang w:eastAsia="zh-CN"/>
        </w:rPr>
        <w:t xml:space="preserve"> </w:t>
      </w:r>
      <w:r w:rsidR="007C676C" w:rsidRPr="007C676C">
        <w:rPr>
          <w:lang w:eastAsia="zh-CN"/>
        </w:rPr>
        <w:t>Rel-19 NR inter-band CADC configurations including 3 ban</w:t>
      </w:r>
      <w:r w:rsidR="00034058">
        <w:rPr>
          <w:lang w:eastAsia="zh-CN"/>
        </w:rPr>
        <w:t xml:space="preserve">ds DL with up to 2 bands UL </w:t>
      </w:r>
      <w:proofErr w:type="gramStart"/>
      <w:r w:rsidR="00034058">
        <w:rPr>
          <w:lang w:eastAsia="zh-CN"/>
        </w:rPr>
        <w:t>v0.2</w:t>
      </w:r>
      <w:r w:rsidR="007C676C" w:rsidRPr="007C676C">
        <w:rPr>
          <w:lang w:eastAsia="zh-CN"/>
        </w:rPr>
        <w:t>.0</w:t>
      </w:r>
      <w:r w:rsidRPr="00E039E6">
        <w:rPr>
          <w:lang w:eastAsia="zh-CN"/>
        </w:rPr>
        <w:t>.,</w:t>
      </w:r>
      <w:proofErr w:type="gramEnd"/>
      <w:r w:rsidRPr="00E039E6">
        <w:rPr>
          <w:lang w:eastAsia="zh-CN"/>
        </w:rPr>
        <w:t xml:space="preserve"> ZTE</w:t>
      </w:r>
      <w:r w:rsidR="000B35DA">
        <w:rPr>
          <w:lang w:eastAsia="zh-CN"/>
        </w:rPr>
        <w:t xml:space="preserve"> Corporation</w:t>
      </w:r>
      <w:r w:rsidR="007C676C">
        <w:rPr>
          <w:lang w:eastAsia="zh-CN"/>
        </w:rPr>
        <w:t>, RAN4#112</w:t>
      </w:r>
      <w:r w:rsidR="00034058">
        <w:rPr>
          <w:lang w:eastAsia="zh-CN"/>
        </w:rPr>
        <w:t>bis</w:t>
      </w:r>
      <w:r>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777" w:rsidRDefault="00924777">
      <w:pPr>
        <w:spacing w:after="0"/>
      </w:pPr>
      <w:r>
        <w:separator/>
      </w:r>
    </w:p>
  </w:endnote>
  <w:endnote w:type="continuationSeparator" w:id="0">
    <w:p w:rsidR="00924777" w:rsidRDefault="00924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9C5575">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9C5575">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777" w:rsidRDefault="00924777">
      <w:pPr>
        <w:spacing w:after="0"/>
      </w:pPr>
      <w:r>
        <w:separator/>
      </w:r>
    </w:p>
  </w:footnote>
  <w:footnote w:type="continuationSeparator" w:id="0">
    <w:p w:rsidR="00924777" w:rsidRDefault="009247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7"/>
  </w:num>
  <w:num w:numId="24">
    <w:abstractNumId w:val="21"/>
  </w:num>
  <w:num w:numId="25">
    <w:abstractNumId w:val="30"/>
  </w:num>
  <w:num w:numId="26">
    <w:abstractNumId w:val="27"/>
  </w:num>
  <w:num w:numId="27">
    <w:abstractNumId w:val="36"/>
  </w:num>
  <w:num w:numId="28">
    <w:abstractNumId w:val="38"/>
  </w:num>
  <w:num w:numId="29">
    <w:abstractNumId w:val="26"/>
  </w:num>
  <w:num w:numId="30">
    <w:abstractNumId w:val="0"/>
  </w:num>
  <w:num w:numId="31">
    <w:abstractNumId w:val="35"/>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1"/>
  </w:num>
  <w:num w:numId="36">
    <w:abstractNumId w:val="29"/>
  </w:num>
  <w:num w:numId="37">
    <w:abstractNumId w:val="32"/>
  </w:num>
  <w:num w:numId="38">
    <w:abstractNumId w:val="24"/>
  </w:num>
  <w:num w:numId="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4615</TotalTime>
  <Pages>1</Pages>
  <Words>117</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789</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213</cp:revision>
  <cp:lastPrinted>1995-11-21T09:41:00Z</cp:lastPrinted>
  <dcterms:created xsi:type="dcterms:W3CDTF">2024-03-25T07:11:00Z</dcterms:created>
  <dcterms:modified xsi:type="dcterms:W3CDTF">2024-11-25T16:03:00Z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